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DF" w:rsidRPr="00EB30DF" w:rsidRDefault="00EB30DF" w:rsidP="00EB30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B30DF">
        <w:rPr>
          <w:rFonts w:ascii="Times New Roman" w:eastAsia="Times New Roman" w:hAnsi="Times New Roman" w:cs="Times New Roman"/>
          <w:b/>
          <w:sz w:val="32"/>
          <w:szCs w:val="32"/>
        </w:rPr>
        <w:t>АДМИНИСТРАЦИЯ РАБОЧЕГО ПОСЕЛКА ЧИК</w:t>
      </w:r>
    </w:p>
    <w:p w:rsidR="00EB30DF" w:rsidRPr="00EB30DF" w:rsidRDefault="00EB30DF" w:rsidP="00EB30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EB30DF">
        <w:rPr>
          <w:rFonts w:ascii="Times New Roman" w:eastAsia="Times New Roman" w:hAnsi="Times New Roman" w:cs="Times New Roman"/>
          <w:b/>
          <w:sz w:val="32"/>
          <w:szCs w:val="32"/>
        </w:rPr>
        <w:t>Коченевского</w:t>
      </w:r>
      <w:proofErr w:type="spellEnd"/>
      <w:r w:rsidRPr="00EB30DF">
        <w:rPr>
          <w:rFonts w:ascii="Times New Roman" w:eastAsia="Times New Roman" w:hAnsi="Times New Roman" w:cs="Times New Roman"/>
          <w:b/>
          <w:sz w:val="32"/>
          <w:szCs w:val="32"/>
        </w:rPr>
        <w:t xml:space="preserve"> района Новосибирской области</w:t>
      </w:r>
    </w:p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B30DF" w:rsidRPr="00EB30DF" w:rsidRDefault="00EB30DF" w:rsidP="00EB30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B30DF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EB30DF">
        <w:rPr>
          <w:rFonts w:ascii="Times New Roman" w:eastAsia="Times New Roman" w:hAnsi="Times New Roman" w:cs="Times New Roman"/>
          <w:sz w:val="28"/>
          <w:szCs w:val="28"/>
        </w:rPr>
        <w:t>от 28. 09. 2010 № 58</w:t>
      </w:r>
    </w:p>
    <w:bookmarkEnd w:id="0"/>
    <w:p w:rsidR="00EB30DF" w:rsidRPr="00EB30DF" w:rsidRDefault="00EB30DF" w:rsidP="00EB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0DF" w:rsidRPr="00EB30DF" w:rsidRDefault="00EB30DF" w:rsidP="00EB30DF">
      <w:pPr>
        <w:tabs>
          <w:tab w:val="left" w:pos="162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исполнения муниципальной функции «Организация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характера»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постановлениями от 01. 09. 2010 № 47 «Об утверждении Порядка разработки и утверждения административных регламентов исполнения муниципальных функций (предоставления муниципальных услуг)» и от 02. 09. 2010 № 48 «О муниципальной услуге и утверждении Порядка ведения реестра муниципальных услуг в муниципальном образовании рабочий поселок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ик»,</w:t>
      </w:r>
    </w:p>
    <w:p w:rsidR="00EB30DF" w:rsidRPr="00EB30DF" w:rsidRDefault="00EB30DF" w:rsidP="00EB30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EB30DF" w:rsidRPr="00EB30DF" w:rsidRDefault="00EB30DF" w:rsidP="00EB30D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exact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Административный регламент исполнения муниципальной функции «Организация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характера» (прилагается).</w:t>
      </w:r>
    </w:p>
    <w:p w:rsidR="00EB30DF" w:rsidRPr="00EB30DF" w:rsidRDefault="00EB30DF" w:rsidP="00EB30DF">
      <w:pPr>
        <w:numPr>
          <w:ilvl w:val="0"/>
          <w:numId w:val="2"/>
        </w:numPr>
        <w:autoSpaceDN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опубликовать </w:t>
      </w:r>
      <w:r w:rsidRPr="00EB30DF">
        <w:rPr>
          <w:rFonts w:ascii="Times New Roman" w:eastAsia="Times New Roman" w:hAnsi="Times New Roman" w:cs="Arial"/>
          <w:sz w:val="28"/>
          <w:szCs w:val="28"/>
          <w:lang w:eastAsia="ru-RU"/>
        </w:rPr>
        <w:t>в «Информационном бюллетене органов местного самоуправления рабочего поселка</w:t>
      </w:r>
      <w:proofErr w:type="gramStart"/>
      <w:r w:rsidRPr="00EB30D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Ч</w:t>
      </w:r>
      <w:proofErr w:type="gramEnd"/>
      <w:r w:rsidRPr="00EB30DF">
        <w:rPr>
          <w:rFonts w:ascii="Times New Roman" w:eastAsia="Times New Roman" w:hAnsi="Times New Roman" w:cs="Arial"/>
          <w:sz w:val="28"/>
          <w:szCs w:val="28"/>
          <w:lang w:eastAsia="ru-RU"/>
        </w:rPr>
        <w:t>ик».</w:t>
      </w:r>
    </w:p>
    <w:p w:rsidR="00EB30DF" w:rsidRPr="00EB30DF" w:rsidRDefault="00EB30DF" w:rsidP="00EB30DF">
      <w:pPr>
        <w:numPr>
          <w:ilvl w:val="0"/>
          <w:numId w:val="2"/>
        </w:num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 вступает в силу со дня его опубликования.</w:t>
      </w:r>
    </w:p>
    <w:p w:rsidR="00EB30DF" w:rsidRPr="00EB30DF" w:rsidRDefault="00EB30DF" w:rsidP="00EB30DF">
      <w:pPr>
        <w:numPr>
          <w:ilvl w:val="0"/>
          <w:numId w:val="2"/>
        </w:num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EB30DF" w:rsidRPr="00EB30DF" w:rsidRDefault="00EB30DF" w:rsidP="00EB30DF">
      <w:pPr>
        <w:autoSpaceDN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0DF" w:rsidRPr="00EB30DF" w:rsidRDefault="00EB30DF" w:rsidP="00EB30DF">
      <w:pPr>
        <w:autoSpaceDN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0DF" w:rsidRPr="00EB30DF" w:rsidRDefault="00EB30DF" w:rsidP="00EB30DF">
      <w:pPr>
        <w:autoSpaceDN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0DF" w:rsidRPr="00EB30DF" w:rsidRDefault="00EB30DF" w:rsidP="00EB30DF">
      <w:pPr>
        <w:autoSpaceDN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рабочего поселка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В. Ф.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Арюткин</w:t>
      </w:r>
      <w:proofErr w:type="spellEnd"/>
    </w:p>
    <w:p w:rsidR="00EB30DF" w:rsidRPr="00EB30DF" w:rsidRDefault="00EB30DF" w:rsidP="00EB30DF">
      <w:pPr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B30DF" w:rsidRPr="00EB30DF" w:rsidRDefault="00EB30DF" w:rsidP="00EB30DF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EB30DF" w:rsidRPr="00EB30DF" w:rsidRDefault="00EB30DF" w:rsidP="00EB30DF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B30DF" w:rsidRPr="00EB30DF" w:rsidRDefault="00EB30DF" w:rsidP="00EB30DF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</w:p>
    <w:p w:rsidR="00EB30DF" w:rsidRPr="00EB30DF" w:rsidRDefault="00EB30DF" w:rsidP="00EB30DF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 09. 2010 № 58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исполнению муниципальной функции «Организация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характера»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Административный регламент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консультационного пункта ГО и ЧС администрации рабочего поселка Чик (далее- Администрация) предусматривает обучение и консультации по организации и осуществлению мероприятий по гражданской обороне, защите населения и территории поселения от чрезвычайных ситуаций природного и техногенного характера.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Административный регламент разработан в целях повышения качества и доступности муниципальной функции и определяет порядок обучения:</w:t>
      </w:r>
    </w:p>
    <w:p w:rsidR="00EB30DF" w:rsidRPr="00EB30DF" w:rsidRDefault="00EB30DF" w:rsidP="00EB30DF">
      <w:pPr>
        <w:widowControl w:val="0"/>
        <w:numPr>
          <w:ilvl w:val="0"/>
          <w:numId w:val="3"/>
        </w:numPr>
        <w:tabs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занятых в сфере производства и обслуживания, не включенных  в состав органов управления Единой государственной системы предупреждения и ликвидации чрезвычайных ситуаций (дале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РСЧС);</w:t>
      </w:r>
    </w:p>
    <w:p w:rsidR="00EB30DF" w:rsidRPr="00EB30DF" w:rsidRDefault="00EB30DF" w:rsidP="00EB30DF">
      <w:pPr>
        <w:widowControl w:val="0"/>
        <w:numPr>
          <w:ilvl w:val="0"/>
          <w:numId w:val="3"/>
        </w:numPr>
        <w:tabs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лиц, не занятых в сфере производства и обслуживания;</w:t>
      </w:r>
    </w:p>
    <w:p w:rsidR="00EB30DF" w:rsidRPr="00EB30DF" w:rsidRDefault="00EB30DF" w:rsidP="00EB30DF">
      <w:pPr>
        <w:widowControl w:val="0"/>
        <w:numPr>
          <w:ilvl w:val="0"/>
          <w:numId w:val="3"/>
        </w:numPr>
        <w:tabs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лиц, обучающихся в общеобразовательных учреждениях.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 настоящем административном регламенте используются следующие понятия: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работающее населени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лица, занятые в сфере производства и обслуживания, не включенные в состав РСЧС;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неработающее населени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лица, не занятые в сфере производства и обслуживания;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обучающиес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лица, обучающиеся в общеобразовательных учреждениях;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уполномоченные работники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работники органов местного самоуправления и организаций, специально уполномоченные решать задачи по гражданской обороне, предупреждению и ликвидации чрезвычайных ситуаций и включенные в состав РСЧС (спасательные службы и формирования);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председатели КЧ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председатели комиссий по чрезвычайным ситуациям (КЧС) органов местного самоуправления и организаций;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государственное образовательное учреждение «Учебно-методический центр МЧС Российской Федерации;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курса общеобразовательных учреждений «Основы безопасности жизнедеятельности»;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гражданская оборона;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С–</w:t>
      </w:r>
      <w:proofErr w:type="gramEnd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чрезвычайная ситуация;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АСНД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аварийно- спасательные и другие неотложные работы;</w:t>
      </w:r>
    </w:p>
    <w:p w:rsidR="00EB30DF" w:rsidRPr="00EB30DF" w:rsidRDefault="00EB30DF" w:rsidP="00EB30DF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П–</w:t>
      </w:r>
      <w:proofErr w:type="gramEnd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консультационный пункт</w:t>
      </w:r>
    </w:p>
    <w:p w:rsidR="00EB30DF" w:rsidRPr="00EB30DF" w:rsidRDefault="00EB30DF" w:rsidP="00EB30DF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Единая государственная система предупреждения и ликвидации чрезвычайных ситуаци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система, объединяющая органы управления, силы и средства федеральных органов исполнительной власти, органов исполнительной 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власти субъектов Российской Федерации, органов местного самоуправления, организаций, в полномочия которых входит решение вопросов по защите населения и территорий от чрезвычайных ситуаций;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средства индивидуальной защит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противогазы и комплекты специального обмундирования для защиты глаз, органов дыхания и кожи от химически опасных и отравляющих веществ.</w:t>
      </w:r>
    </w:p>
    <w:p w:rsidR="00EB30DF" w:rsidRPr="00EB30DF" w:rsidRDefault="00EB30DF" w:rsidP="00EB30DF">
      <w:pPr>
        <w:tabs>
          <w:tab w:val="left" w:pos="111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Исполнение муниципальной функции, организация подготовки руководящего состава и организации подготовки населения к действиям в условиях чрезвычайных ситуаций осуществляется в соответствии 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30DF" w:rsidRPr="00EB30DF" w:rsidRDefault="00EB30DF" w:rsidP="00EB30DF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-Конституцией Российской Федерации;  </w:t>
      </w:r>
    </w:p>
    <w:p w:rsidR="00EB30DF" w:rsidRPr="00EB30DF" w:rsidRDefault="00EB30DF" w:rsidP="00EB30DF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-Федеральным законом от 06.10.2003  № 131-ФЗ «Об общих принципах организации местного самоуправления в Российской Федерации»;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-Федеральным законом от 12. 02. 1998 № 28- ФЗ «О гражданской обороне»;</w:t>
      </w:r>
    </w:p>
    <w:p w:rsidR="00EB30DF" w:rsidRPr="00EB30DF" w:rsidRDefault="00EB30DF" w:rsidP="00EB30DF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-Федеральным законом от 21. 12. 1994 № 68- ФЗ «О защите населения и территорий от чрезвычайных ситуаций природного и техногенного характера»; </w:t>
      </w:r>
    </w:p>
    <w:p w:rsidR="00EB30DF" w:rsidRPr="00EB30DF" w:rsidRDefault="00EB30DF" w:rsidP="00EB30DF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-Федеральным законом от 02. 05. 2006 № 59- ФЗ «О порядке рассмотрения обращения граждан Российской Федерации»;</w:t>
      </w:r>
    </w:p>
    <w:p w:rsidR="00EB30DF" w:rsidRPr="00EB30DF" w:rsidRDefault="00EB30DF" w:rsidP="00EB30DF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-Постановлением Правительства Российской Федерации от 02. 11. 2000 № 841 «Об утверждении положения об организации обучения населения в области гражданской обороны»;</w:t>
      </w:r>
    </w:p>
    <w:p w:rsidR="00EB30DF" w:rsidRPr="00EB30DF" w:rsidRDefault="00EB30DF" w:rsidP="00EB30DF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Постановлением Правительства Российской Федерации от 04. 09. 2003 № 547 «О подготовке населения в области защиты от чрезвычайных ситуаций природного и техногенного характера»;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Приказом МЧС Российской Федерации от 19. 01. 2004 № 19 «Об утверждении перечня уполномоченных работников, проходящих переподготовку или повышение квалификации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учебно-методических центрах по гражданской обороне и чрезвычайным ситуациям субъектов Российской Федерации и на курсах гражданской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обороны муниципальных образований»;</w:t>
      </w:r>
    </w:p>
    <w:p w:rsidR="00EB30DF" w:rsidRPr="00EB30DF" w:rsidRDefault="00EB30DF" w:rsidP="00EB30DF">
      <w:pPr>
        <w:tabs>
          <w:tab w:val="left" w:pos="141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-Приказом МЧС Российской Федерации от 13. 11. 2006 № 646 «Об утверждении перечня должностных лиц и работников гражданской обороны, проходящих переподготовку или повышение квалификации в образовательных учреждениях МЧС Российской Федерации, в образовательных учреждениях дополнительного профессионального образования федеральных органов исполнительной власти и организаций, в учебн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образований; 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иными нормативными правовыми актами Российской Федерации.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Основным результатом подготовки в области защиты населения и территорий рабочего поселка Чик (дале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п. Чик) от чрезвычайных ситуаций является: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обучение всех групп населения правилам поведения в условиях чрезвычайной ситуации и основным способам защиты от чрезвычайных ситуаций, приемам оказания первой медицинской помощи пострадавшим, правилам пользования коллективными и индивидуальными средствами защиты;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совершенствование практических навыков руководителей учреждений и организаций, а также председателей комиссий по предупреждению и ликвидации чрезвычайных ситуаций и обеспечению пожарной безопасности в р. п. Чик в организации и проведении мероприятий по предупреждению чрезвычайных ситуаций и ликвидации их последствий;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выработка у руководителей и специалистов органов местного самоуправления и организаций независимо от их организационн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правовой формы (далее- организаций) навыков по подготовке и управлению силами и средствами, входящими в территориальную подсистему единой государственной системы предупреждения и ликвидации чрезвычайных ситуаций;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практическое усвоение в ходе учений и тренировок работниками, и населением своих обязанностей при действии в чрезвычайных ситуациях.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Требования к порядку предоставления муниципальной услуги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Информация о ходе исполнения муниципальной услуги предоставляется:</w:t>
      </w:r>
    </w:p>
    <w:p w:rsidR="00EB30DF" w:rsidRPr="00EB30DF" w:rsidRDefault="00EB30DF" w:rsidP="00EB30DF">
      <w:pPr>
        <w:widowControl w:val="0"/>
        <w:numPr>
          <w:ilvl w:val="0"/>
          <w:numId w:val="4"/>
        </w:numPr>
        <w:tabs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консультационном пункте ГО и ЧС администрации; </w:t>
      </w:r>
    </w:p>
    <w:p w:rsidR="00EB30DF" w:rsidRPr="00EB30DF" w:rsidRDefault="00EB30DF" w:rsidP="00EB30DF">
      <w:pPr>
        <w:widowControl w:val="0"/>
        <w:numPr>
          <w:ilvl w:val="0"/>
          <w:numId w:val="4"/>
        </w:numPr>
        <w:tabs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средств телефонной связи, вычислительной и электронной техники;</w:t>
      </w:r>
    </w:p>
    <w:p w:rsidR="00EB30DF" w:rsidRPr="00EB30DF" w:rsidRDefault="00EB30DF" w:rsidP="00EB30DF">
      <w:pPr>
        <w:widowControl w:val="0"/>
        <w:numPr>
          <w:ilvl w:val="0"/>
          <w:numId w:val="4"/>
        </w:numPr>
        <w:tabs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в информационн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телекоммуникационных сетях общего пользования (в том числе в сети Интернет), </w:t>
      </w:r>
    </w:p>
    <w:p w:rsidR="00EB30DF" w:rsidRPr="00EB30DF" w:rsidRDefault="00EB30DF" w:rsidP="00EB30DF">
      <w:pPr>
        <w:numPr>
          <w:ilvl w:val="0"/>
          <w:numId w:val="4"/>
        </w:numPr>
        <w:tabs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публикации в средствах массовой информации, издания  информационных материалов (брошюр, рекламных щитов, памяток населению и т.д.).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Принимаются письменные обращения о предоставлении муниципальной услуги.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Адрес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консультационного пункта ГО и ЧС: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632662, Новосибирская область,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Коченевкий</w:t>
      </w:r>
      <w:proofErr w:type="spell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р. п. Чик, ул. </w:t>
      </w:r>
      <w:r w:rsidRPr="00EB30DF">
        <w:rPr>
          <w:rFonts w:ascii="Arial" w:eastAsia="Times New Roman" w:hAnsi="Arial" w:cs="Arial"/>
          <w:sz w:val="24"/>
          <w:szCs w:val="24"/>
          <w:lang w:eastAsia="ru-RU"/>
        </w:rPr>
        <w:t xml:space="preserve">Садовая, д. 2А. </w:t>
      </w:r>
      <w:proofErr w:type="gramEnd"/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График работы: 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Еженедельно по средам с 15:00 до 16:00.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Адрес электронной почты: </w:t>
      </w:r>
      <w:hyperlink r:id="rId6" w:history="1">
        <w:r w:rsidRPr="00EB30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adm</w:t>
        </w:r>
        <w:r w:rsidRPr="00EB30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EB30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chik</w:t>
        </w:r>
        <w:r w:rsidRPr="00EB30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EB30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mail</w:t>
        </w:r>
        <w:r w:rsidRPr="00EB30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B30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B30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официального интернет-сайта администрации: </w:t>
      </w:r>
      <w:hyperlink r:id="rId7" w:history="1">
        <w:r w:rsidRPr="00EB30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</w:t>
        </w:r>
        <w:proofErr w:type="spellStart"/>
        <w:r w:rsidRPr="00EB30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adm</w:t>
        </w:r>
        <w:proofErr w:type="spellEnd"/>
        <w:r w:rsidRPr="00EB30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Pr="00EB30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chik</w:t>
        </w:r>
        <w:proofErr w:type="spellEnd"/>
        <w:r w:rsidRPr="00EB30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B30D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информация о муниципальной услуге и услугах, необходимых для получения муниципальной услуги доступна на интернет- сайте администрации, интернет- сайтах организаций, участвующих в предоставлении муниципальной услуги, а так же через систему «Единый портал государственных и муниципальных услуг», на «Интерне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портале «Государственные и муниципальные услуги Новосибирской области» и обновляется по мере ее изменения.</w:t>
      </w:r>
    </w:p>
    <w:p w:rsidR="00EB30DF" w:rsidRPr="00EB30DF" w:rsidRDefault="00EB30DF" w:rsidP="00EB30D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2.6. Сведения о режиме работы УКП ГО и ЧС сообщаются по телефону для справок (консультаций).</w:t>
      </w:r>
    </w:p>
    <w:p w:rsidR="00EB30DF" w:rsidRPr="00EB30DF" w:rsidRDefault="00EB30DF" w:rsidP="00EB30D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2.7. Телефоны для справок:</w:t>
      </w:r>
    </w:p>
    <w:p w:rsidR="00EB30DF" w:rsidRPr="00EB30DF" w:rsidRDefault="00EB30DF" w:rsidP="00EB30D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Тел: 8 (383) 5143270 </w:t>
      </w:r>
    </w:p>
    <w:p w:rsidR="00EB30DF" w:rsidRPr="00EB30DF" w:rsidRDefault="00EB30DF" w:rsidP="00EB30DF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На информационных стендах в помещениях администрации размещается следующая информация:</w:t>
      </w:r>
    </w:p>
    <w:p w:rsidR="00EB30DF" w:rsidRPr="00EB30DF" w:rsidRDefault="00EB30DF" w:rsidP="00EB30DF">
      <w:pPr>
        <w:widowControl w:val="0"/>
        <w:numPr>
          <w:ilvl w:val="0"/>
          <w:numId w:val="5"/>
        </w:numPr>
        <w:tabs>
          <w:tab w:val="left" w:pos="540"/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законодательные и иные нормативн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правовые акты по вопросам обучения населения р. п. Чик действиям при возникновении 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чрезвычайных ситуаций;</w:t>
      </w:r>
    </w:p>
    <w:p w:rsidR="00EB30DF" w:rsidRPr="00EB30DF" w:rsidRDefault="00EB30DF" w:rsidP="00EB30DF">
      <w:pPr>
        <w:widowControl w:val="0"/>
        <w:numPr>
          <w:ilvl w:val="0"/>
          <w:numId w:val="5"/>
        </w:numPr>
        <w:tabs>
          <w:tab w:val="left" w:pos="540"/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Административного регламента; </w:t>
      </w:r>
    </w:p>
    <w:p w:rsidR="00EB30DF" w:rsidRPr="00EB30DF" w:rsidRDefault="00EB30DF" w:rsidP="00EB30DF">
      <w:pPr>
        <w:widowControl w:val="0"/>
        <w:numPr>
          <w:ilvl w:val="0"/>
          <w:numId w:val="5"/>
        </w:numPr>
        <w:tabs>
          <w:tab w:val="left" w:pos="540"/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образцы документов, разрабатываемых в организациях, проводящих обучение населения;</w:t>
      </w:r>
    </w:p>
    <w:p w:rsidR="00EB30DF" w:rsidRPr="00EB30DF" w:rsidRDefault="00EB30DF" w:rsidP="00EB30DF">
      <w:pPr>
        <w:numPr>
          <w:ilvl w:val="0"/>
          <w:numId w:val="5"/>
        </w:numPr>
        <w:tabs>
          <w:tab w:val="left" w:pos="540"/>
          <w:tab w:val="left" w:pos="106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месторасположение, график (режим) работы, номера телефонов, почтовый адрес управления ГО и ЧС.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Порядок получения консультаций об исполнении муниципальной функции.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Консультации по исполнению муниципальной функции осуществляется по письменным обращениям; по телефону.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консультировании по письменным обращениям ответ на обращение направляется почтой в адрес заявителя в срок, не превышающий 30 дней с момента получения письменного обращения. 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консультирования по телефону специалист по ГО и ЧС предоставляет информацию по следующим вопросам:</w:t>
      </w:r>
    </w:p>
    <w:p w:rsidR="00EB30DF" w:rsidRPr="00EB30DF" w:rsidRDefault="00EB30DF" w:rsidP="00EB30DF">
      <w:pPr>
        <w:widowControl w:val="0"/>
        <w:numPr>
          <w:ilvl w:val="0"/>
          <w:numId w:val="1"/>
        </w:numPr>
        <w:tabs>
          <w:tab w:val="left" w:pos="50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по входящим номерам, под которыми зарегистрированы заявления;</w:t>
      </w:r>
    </w:p>
    <w:p w:rsidR="00EB30DF" w:rsidRPr="00EB30DF" w:rsidRDefault="00EB30DF" w:rsidP="00EB30DF">
      <w:pPr>
        <w:widowControl w:val="0"/>
        <w:numPr>
          <w:ilvl w:val="0"/>
          <w:numId w:val="1"/>
        </w:numPr>
        <w:tabs>
          <w:tab w:val="left" w:pos="50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принятии решения по конкретному заявлению;</w:t>
      </w:r>
    </w:p>
    <w:p w:rsidR="00EB30DF" w:rsidRPr="00EB30DF" w:rsidRDefault="00EB30DF" w:rsidP="00EB30DF">
      <w:pPr>
        <w:widowControl w:val="0"/>
        <w:numPr>
          <w:ilvl w:val="0"/>
          <w:numId w:val="1"/>
        </w:numPr>
        <w:tabs>
          <w:tab w:val="left" w:pos="50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нормативных актах по вопросам обучения;</w:t>
      </w:r>
    </w:p>
    <w:p w:rsidR="00EB30DF" w:rsidRPr="00EB30DF" w:rsidRDefault="00EB30DF" w:rsidP="00EB30DF">
      <w:pPr>
        <w:tabs>
          <w:tab w:val="left" w:pos="0"/>
          <w:tab w:val="left" w:pos="156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Требования к местам исполнения муниципальной функции</w:t>
      </w:r>
    </w:p>
    <w:p w:rsidR="00EB30DF" w:rsidRPr="00EB30DF" w:rsidRDefault="00EB30DF" w:rsidP="00EB30D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Приём заявителей осуществляется в УКП ГО и ЧС администрации.</w:t>
      </w:r>
    </w:p>
    <w:p w:rsidR="00EB30DF" w:rsidRPr="00EB30DF" w:rsidRDefault="00EB30DF" w:rsidP="00EB30DF">
      <w:pPr>
        <w:tabs>
          <w:tab w:val="left" w:pos="0"/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2.10.2. Места для приема заявителей включают места для ожидания, информирования, приёма заявителей и должны быть оборудованы противопожарной системой и средствами пожаротушения.</w:t>
      </w:r>
    </w:p>
    <w:p w:rsidR="00EB30DF" w:rsidRPr="00EB30DF" w:rsidRDefault="00EB30DF" w:rsidP="00EB30DF">
      <w:pPr>
        <w:tabs>
          <w:tab w:val="left" w:pos="0"/>
          <w:tab w:val="left" w:pos="567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2.10.3. Места для ожидания приёма граждан должны быть снабжены информационными стендами и материалами; стульями и столами для оформления документов.</w:t>
      </w:r>
    </w:p>
    <w:p w:rsidR="00EB30DF" w:rsidRPr="00EB30DF" w:rsidRDefault="00EB30DF" w:rsidP="00EB30DF">
      <w:pPr>
        <w:tabs>
          <w:tab w:val="left" w:pos="0"/>
          <w:tab w:val="left" w:pos="540"/>
          <w:tab w:val="left" w:pos="567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2.10.4. Требования к помещению должны соответствовать санитарн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эпидемиологическим правилам и нормативам. </w:t>
      </w:r>
    </w:p>
    <w:p w:rsidR="00EB30DF" w:rsidRPr="00EB30DF" w:rsidRDefault="00EB30DF" w:rsidP="00EB30D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2.10.5. Информационная табличка, содержащая сведения о наименовании органа, месте его нахождения, режиме работы, должна быть размещена рядом с входом в учреждение.</w:t>
      </w:r>
    </w:p>
    <w:p w:rsidR="00EB30DF" w:rsidRPr="00EB30DF" w:rsidRDefault="00EB30DF" w:rsidP="00EB30D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2.10.6. Вход и выход из помещения должны быть оборудованы соответствующими указателями с автономными источниками бесперебойного питания. </w:t>
      </w:r>
    </w:p>
    <w:p w:rsidR="00EB30DF" w:rsidRPr="00EB30DF" w:rsidRDefault="00EB30DF" w:rsidP="00EB30D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2.10.7. Рабочие места сотрудников должны быть оборудованы необходимой функциональной мебелью, компьютерной и оргтехникой, телефонной связью.</w:t>
      </w:r>
    </w:p>
    <w:p w:rsidR="00EB30DF" w:rsidRPr="00EB30DF" w:rsidRDefault="00EB30DF" w:rsidP="00EB30D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2.10.8. Помещение для исполнения муниципальной функции должно быть обеспечено необходимым оборудованием (оборудование и материалы для проведения обучения, оргтехника, аудио- и видеотехника), канцелярскими принадлежностями, информационными и методическими материалами, наглядной информацией.</w:t>
      </w:r>
    </w:p>
    <w:p w:rsidR="00EB30DF" w:rsidRPr="00EB30DF" w:rsidRDefault="00EB30DF" w:rsidP="00EB30D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30DF" w:rsidRPr="00EB30DF" w:rsidRDefault="00EB30DF" w:rsidP="00EB30D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Административные процедуры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Обучение населения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характера, а также проводится в образовательных учреждениях МЧС Российской Федерации, в учреждениях 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повышения квалификации федеральных органов исполнительной власти и организаций, по месту работы, учебы и жительства граждан.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обучения населения р. п. Чик по гражданской обороне и защите от чрезвычайных ситуаций осуществляется планирование проведения обучения населения способам защиты от чрезвычайных ситуаций.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обучения населения, а также 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запланированных мероприятий проводятся под руководством специалистов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консультационного пункта ГО и ЧС.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населения р. п. Чик осуществляется по категориям:</w:t>
      </w:r>
    </w:p>
    <w:p w:rsidR="00EB30DF" w:rsidRPr="00EB30DF" w:rsidRDefault="00EB30DF" w:rsidP="00EB30DF">
      <w:pPr>
        <w:widowControl w:val="0"/>
        <w:numPr>
          <w:ilvl w:val="0"/>
          <w:numId w:val="6"/>
        </w:numPr>
        <w:tabs>
          <w:tab w:val="left" w:pos="142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работающее население, </w:t>
      </w:r>
    </w:p>
    <w:p w:rsidR="00EB30DF" w:rsidRPr="00EB30DF" w:rsidRDefault="00EB30DF" w:rsidP="00EB30DF">
      <w:pPr>
        <w:widowControl w:val="0"/>
        <w:numPr>
          <w:ilvl w:val="0"/>
          <w:numId w:val="6"/>
        </w:numPr>
        <w:tabs>
          <w:tab w:val="left" w:pos="142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неработающее население, </w:t>
      </w:r>
    </w:p>
    <w:p w:rsidR="00EB30DF" w:rsidRPr="00EB30DF" w:rsidRDefault="00EB30DF" w:rsidP="00EB30DF">
      <w:pPr>
        <w:widowControl w:val="0"/>
        <w:numPr>
          <w:ilvl w:val="0"/>
          <w:numId w:val="6"/>
        </w:numPr>
        <w:tabs>
          <w:tab w:val="left" w:pos="142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общеобразовательных учреждениях.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Обращение заявителя (юридические лица, обособленные подразделения юридических лиц, их законные представители; организации, учреждения) в управление с заявлением является основанием для начала действия в рамках административной процедуры.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Заявления от организаций, юридических лиц, обособленных подразделений юридических лиц, их законных представителей рассматриваются в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консультационном пункте ГО и ЧС администрации.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При поступлении заявления специалист, ответственный за приём и регистрацию документов, вносит информацию в журнал регистрации, делает отметку с входящим номером и датой поступления заявления на одном экземпляре заявления и возвращает данный экземпляр заявителю. 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По результатам рассмотрения заявления специалист, ответственный за рассмотрение и оформление документов для исполнения муниципальной функции, готовит решение о предоставлении муниципальной функции (комплектовании группы по обучению действиям в условиях чрезвычайных ситуаций).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Обучение работников организаций организуется в соответствии с требованиями руководящих документов и осуществляется по месту работы.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Примерная программа определяет базовое содержание подготовки работающего населения и рассчитана на 14 часов. 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работников организаций проводится по решению руководителя, как правило, в рабочее время.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Для проведения занятий в организациях на основании приказа руководителя создаются учебные группы по цехам, участкам, отделениям, бригадам. Состав группы не должен превышать 20-25 человек.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По результатам обучения работникам, являющимся слушателями курса обучения действиям в условиях чрезвычайных ситуаций, издается постановление (распоряжение) об итогах обучения. 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По окончании обучения слушатели должны знать: виды ЧС, причины их возникновения, основные характеристики; характерные особенности экологической и техногенной обстановки на территории муниципального образования; организацию, формы и методы пропаганды в области защиты населения от ЧС.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По окончании обучения слушатели должны уметь:</w:t>
      </w: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индивидуальной защиты, осуществлять выполнение заданий мобилизационного плана в области ГО.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3.11. По окончании обучения слушатели должны быть ознакомлены с передовым опытом в области ГО, защиты от ЧС природного и техногенного характера, пожарной безопасности и безопасности людей на водных объектах.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3.12. Обучение неработающего населения осуществляется с 15 января по 30 ноября текущего года.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занятий составляет 1час.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3.13. Для проведения занятий и консультаций привлекаются специалисты жилищн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эксплутационных</w:t>
      </w:r>
      <w:proofErr w:type="spell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и активисты ГО и ЧС. По медицинским темам и по вопросам психологической подготовки занятия проводят работники здравоохранения.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3.14. Основным принципом обучения является самостоятельная подготовка методом изучения памяток, брошюр, просмотра телепрограмм и прослушивания радиопередач по тематике ГО ЧС.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3.15.Для отработки наиболее сложных тем, проведения практических занятий и тренировок привлекаются штатные работники администрации.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3.16. 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населения р. п. Чик, обучающегося в общеобразовательных учреждениях, действиям в условиях чрезвычайных ситуаций организовывается во взаимодействии с уполномоченным по делам ГО и ЧС администрации с управлением образования администрации </w:t>
      </w:r>
      <w:proofErr w:type="spell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 учетом федерального компонента государственного стандарта общего образования, а также базисного учебного плана, в рамках учебной дисциплины «Основы безопасности жизнедеятельности».</w:t>
      </w:r>
      <w:proofErr w:type="gramEnd"/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3.17. К проведению занятий по ОБЖ кроме штатных преподавателей привлекаются представители (по согласованию с управлением образования и директорами школ) Государственной инспекции безопасности дорожного движения  (ГИБДД), подразделений МЧС Российской Федерации.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отдельных школ два раза в год проводятся показные занятия с привлечением личного состава  и техники спасательных и пожарных подразделений.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0DF" w:rsidRPr="00EB30DF" w:rsidRDefault="00EB30DF" w:rsidP="00EB30DF">
      <w:pPr>
        <w:tabs>
          <w:tab w:val="left" w:pos="993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IY. Порядок и формы </w:t>
      </w:r>
      <w:proofErr w:type="gramStart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совершением действий и принятием решений в ходе исполнения  муниципальной функции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Текущий 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</w:t>
      </w: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исполнения муниципальной функции, и принятием решений осуществляет руководитель, ответственный за организацию работы по</w:t>
      </w: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исполнению муниципальной функции.</w:t>
      </w:r>
    </w:p>
    <w:p w:rsidR="00EB30DF" w:rsidRPr="00EB30DF" w:rsidRDefault="00EB30DF" w:rsidP="00EB30D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функции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специалистов.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Персональная ответственность специалистов закрепляется в их должностных инструкциях в соответствии с требованиями законодательства.</w:t>
      </w:r>
    </w:p>
    <w:p w:rsidR="00EB30DF" w:rsidRPr="00EB30DF" w:rsidRDefault="00EB30DF" w:rsidP="00EB30D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По результатам проведенных проверок, в случае выявления нарушений прав заявителей, осуществляется привлечение виновных лиц к дисциплинарной и иной ответственности в соответствии с действующим законодательством.</w:t>
      </w:r>
    </w:p>
    <w:p w:rsidR="00EB30DF" w:rsidRPr="00EB30DF" w:rsidRDefault="00EB30DF" w:rsidP="00EB30DF">
      <w:p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0DF" w:rsidRPr="00EB30DF" w:rsidRDefault="00EB30DF" w:rsidP="00EB30D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Досудебное (внесудебное) обжалование заявителем решений и действий (бездействия) органа, предоставляющего муниципальную услугу, </w:t>
      </w:r>
      <w:r w:rsidRPr="00EB3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должностного лица, предоставляющего муниципальную услугу или муниципального служащего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 xml:space="preserve">5.1. </w:t>
      </w:r>
      <w:proofErr w:type="gramStart"/>
      <w:r w:rsidRPr="00EB30DF">
        <w:rPr>
          <w:rFonts w:ascii="Times New Roman" w:eastAsia="Calibri" w:hAnsi="Times New Roman" w:cs="Times New Roman"/>
          <w:sz w:val="28"/>
          <w:szCs w:val="28"/>
        </w:rPr>
        <w:t>Действия (бездействие) должностных лиц (специалистов) Администрации, решения, принятые ими в ходе исполнения настоящего Административного регламента, обжалуются в досудебном (внесудебном) порядке.</w:t>
      </w:r>
      <w:proofErr w:type="gramEnd"/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5.2. В досудебном (внесудебном) порядке могут обжаловаться действия (бездействие) и решения должностных лиц (специалистов) в Администрацию.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5.3. Основанием для начала процедуры досудебного (внесудебного) обжалования является поступление в администрацию жалобы, поступившей лично от заявителя (представителя заявителя), направленной в виде почтового отправления или в электронной форме.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5.4. Заявитель может обратиться с жалобой, в том числе в следующих случаях: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5.4.1. нарушение срока регистрации запроса заявителя о предоставлении муниципальной услуги;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5.4.2. нарушение срока предоставления муниципальной услуги;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5.4.3. 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5.4.4.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 у заявителя;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B30DF">
        <w:rPr>
          <w:rFonts w:ascii="Times New Roman" w:eastAsia="Calibri" w:hAnsi="Times New Roman" w:cs="Times New Roman"/>
          <w:sz w:val="28"/>
          <w:szCs w:val="28"/>
        </w:rPr>
        <w:t>5.4.5.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  <w:proofErr w:type="gramEnd"/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5.4.6.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B30DF">
        <w:rPr>
          <w:rFonts w:ascii="Times New Roman" w:eastAsia="Calibri" w:hAnsi="Times New Roman" w:cs="Times New Roman"/>
          <w:sz w:val="28"/>
          <w:szCs w:val="28"/>
        </w:rPr>
        <w:t xml:space="preserve">5.4.7.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 нарушение установленного срока таких исправлений. </w:t>
      </w:r>
      <w:proofErr w:type="gramEnd"/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5.5.</w:t>
      </w:r>
      <w:r w:rsidRPr="00EB30DF">
        <w:rPr>
          <w:rFonts w:ascii="Calibri" w:eastAsia="Calibri" w:hAnsi="Calibri" w:cs="Times New Roman"/>
          <w:sz w:val="28"/>
          <w:szCs w:val="28"/>
        </w:rPr>
        <w:t xml:space="preserve"> </w:t>
      </w:r>
      <w:r w:rsidRPr="00EB30DF">
        <w:rPr>
          <w:rFonts w:ascii="Times New Roman" w:eastAsia="Calibri" w:hAnsi="Times New Roman" w:cs="Times New Roman"/>
          <w:sz w:val="28"/>
          <w:szCs w:val="28"/>
        </w:rPr>
        <w:t>Жалоба подается в письменной форме на бумажном носителе, в электронной форме в администрацию рабочего поселка</w:t>
      </w:r>
      <w:proofErr w:type="gramStart"/>
      <w:r w:rsidRPr="00EB30DF">
        <w:rPr>
          <w:rFonts w:ascii="Times New Roman" w:eastAsia="Calibri" w:hAnsi="Times New Roman" w:cs="Times New Roman"/>
          <w:sz w:val="28"/>
          <w:szCs w:val="28"/>
        </w:rPr>
        <w:t xml:space="preserve"> Ч</w:t>
      </w:r>
      <w:proofErr w:type="gramEnd"/>
      <w:r w:rsidRPr="00EB30DF">
        <w:rPr>
          <w:rFonts w:ascii="Times New Roman" w:eastAsia="Calibri" w:hAnsi="Times New Roman" w:cs="Times New Roman"/>
          <w:sz w:val="28"/>
          <w:szCs w:val="28"/>
        </w:rPr>
        <w:t>ик (орган, предоставляющий муниципальную услугу). Жалобы на решения, принятые должностным лицом рассматриваются непосредственно руководителем органа, предоставляющего муниципальную услугу.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5.5.1.</w:t>
      </w:r>
      <w:r w:rsidRPr="00EB30DF">
        <w:rPr>
          <w:rFonts w:ascii="Calibri" w:eastAsia="Calibri" w:hAnsi="Calibri" w:cs="Times New Roman"/>
        </w:rPr>
        <w:t xml:space="preserve"> </w:t>
      </w:r>
      <w:r w:rsidRPr="00EB30DF">
        <w:rPr>
          <w:rFonts w:ascii="Times New Roman" w:eastAsia="Calibri" w:hAnsi="Times New Roman" w:cs="Times New Roman"/>
          <w:sz w:val="28"/>
          <w:szCs w:val="28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</w:t>
      </w:r>
      <w:r w:rsidRPr="00EB30DF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государственных и муниципальных услуг, а также может быть принята при личном приеме заявителя.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5.5.2. Жалоба должна содержать: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 или муниципального служащего, решения и действия (бездействие) которых обжалуются;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2) фамилию, имя, отчество (последне</w:t>
      </w:r>
      <w:proofErr w:type="gramStart"/>
      <w:r w:rsidRPr="00EB30DF">
        <w:rPr>
          <w:rFonts w:ascii="Times New Roman" w:eastAsia="Calibri" w:hAnsi="Times New Roman" w:cs="Times New Roman"/>
          <w:sz w:val="28"/>
          <w:szCs w:val="28"/>
        </w:rPr>
        <w:t>е-</w:t>
      </w:r>
      <w:proofErr w:type="gramEnd"/>
      <w:r w:rsidRPr="00EB30DF">
        <w:rPr>
          <w:rFonts w:ascii="Times New Roman" w:eastAsia="Calibri" w:hAnsi="Times New Roman" w:cs="Times New Roman"/>
          <w:sz w:val="28"/>
          <w:szCs w:val="28"/>
        </w:rPr>
        <w:t xml:space="preserve"> при наличии), сведения о месте жительства заявителя- физического лица либо наименование, сведения о месте нахождения заявителя-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5.5.3.</w:t>
      </w:r>
      <w:r w:rsidRPr="00EB30DF">
        <w:rPr>
          <w:rFonts w:ascii="Calibri" w:eastAsia="Calibri" w:hAnsi="Calibri" w:cs="Times New Roman"/>
          <w:sz w:val="28"/>
          <w:szCs w:val="28"/>
        </w:rPr>
        <w:t xml:space="preserve"> </w:t>
      </w:r>
      <w:proofErr w:type="gramStart"/>
      <w:r w:rsidRPr="00EB30DF">
        <w:rPr>
          <w:rFonts w:ascii="Times New Roman" w:eastAsia="Calibri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EB30DF">
        <w:rPr>
          <w:rFonts w:ascii="Times New Roman" w:eastAsia="Calibri" w:hAnsi="Times New Roman" w:cs="Times New Roman"/>
          <w:sz w:val="28"/>
          <w:szCs w:val="28"/>
        </w:rPr>
        <w:t xml:space="preserve"> исправлени</w:t>
      </w:r>
      <w:proofErr w:type="gramStart"/>
      <w:r w:rsidRPr="00EB30DF">
        <w:rPr>
          <w:rFonts w:ascii="Times New Roman" w:eastAsia="Calibri" w:hAnsi="Times New Roman" w:cs="Times New Roman"/>
          <w:sz w:val="28"/>
          <w:szCs w:val="28"/>
        </w:rPr>
        <w:t>й-</w:t>
      </w:r>
      <w:proofErr w:type="gramEnd"/>
      <w:r w:rsidRPr="00EB30DF">
        <w:rPr>
          <w:rFonts w:ascii="Times New Roman" w:eastAsia="Calibri" w:hAnsi="Times New Roman" w:cs="Times New Roman"/>
          <w:sz w:val="28"/>
          <w:szCs w:val="28"/>
        </w:rPr>
        <w:t xml:space="preserve">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5.5.4. По результатам рассмотрения жалобы орган, предоставляющий муниципальную услугу, принимает одно из следующих решений: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B30DF">
        <w:rPr>
          <w:rFonts w:ascii="Times New Roman" w:eastAsia="Calibri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Новосибирской области, муниципальными правовыми актами, а также в иных формах;</w:t>
      </w:r>
      <w:proofErr w:type="gramEnd"/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0DF">
        <w:rPr>
          <w:rFonts w:ascii="Times New Roman" w:eastAsia="Calibri" w:hAnsi="Times New Roman" w:cs="Times New Roman"/>
          <w:sz w:val="28"/>
          <w:szCs w:val="28"/>
        </w:rPr>
        <w:t>2) отказывает в удовлетворении жалобы.</w:t>
      </w:r>
    </w:p>
    <w:p w:rsidR="00EB30DF" w:rsidRPr="00EB30DF" w:rsidRDefault="00EB30DF" w:rsidP="00EB30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Arial"/>
          <w:sz w:val="28"/>
          <w:szCs w:val="28"/>
          <w:lang w:eastAsia="ru-RU"/>
        </w:rPr>
        <w:t>5.5.5. Не позднее дня, следующего за днем принятия решения, указанного в пункте 5.5.4.,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B30DF" w:rsidRPr="00EB30DF" w:rsidRDefault="00EB30DF" w:rsidP="00EB30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5.5.6. В случае установления в ходе или по результатам </w:t>
      </w:r>
      <w:proofErr w:type="gramStart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B30DF" w:rsidRPr="00EB30DF" w:rsidRDefault="00EB30DF" w:rsidP="00EB30DF">
      <w:pPr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B30DF" w:rsidRPr="00EB30DF" w:rsidRDefault="00EB30DF" w:rsidP="00EB30DF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EB30DF" w:rsidRPr="00EB30DF" w:rsidRDefault="00EB30DF" w:rsidP="00EB30DF">
      <w:pPr>
        <w:spacing w:after="0" w:line="240" w:lineRule="auto"/>
        <w:ind w:left="5040" w:firstLine="6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 схема</w:t>
      </w:r>
    </w:p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0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исполнению муниципальной функции</w:t>
      </w:r>
    </w:p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B30DF" w:rsidRPr="00EB30DF" w:rsidTr="00C83BA7">
        <w:tc>
          <w:tcPr>
            <w:tcW w:w="9571" w:type="dxa"/>
          </w:tcPr>
          <w:p w:rsidR="00EB30DF" w:rsidRPr="00EB30DF" w:rsidRDefault="00EB30DF" w:rsidP="00EB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0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заявления о предоставлении муниципальной услуги</w:t>
            </w:r>
          </w:p>
        </w:tc>
      </w:tr>
    </w:tbl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2740025</wp:posOffset>
                </wp:positionH>
                <wp:positionV relativeFrom="paragraph">
                  <wp:posOffset>-5715</wp:posOffset>
                </wp:positionV>
                <wp:extent cx="0" cy="228600"/>
                <wp:effectExtent l="59690" t="8255" r="54610" b="203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75pt,-.45pt" to="215.7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">
                <v:stroke endarrow="block"/>
              </v:lin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B30DF" w:rsidRPr="00EB30DF" w:rsidTr="00C83BA7">
        <w:tc>
          <w:tcPr>
            <w:tcW w:w="9571" w:type="dxa"/>
          </w:tcPr>
          <w:p w:rsidR="00EB30DF" w:rsidRPr="00EB30DF" w:rsidRDefault="00EB30DF" w:rsidP="00EB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0D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Рассмотрение заявления в течение 30 дней</w:t>
            </w:r>
          </w:p>
        </w:tc>
      </w:tr>
    </w:tbl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2740025</wp:posOffset>
                </wp:positionH>
                <wp:positionV relativeFrom="paragraph">
                  <wp:posOffset>12065</wp:posOffset>
                </wp:positionV>
                <wp:extent cx="0" cy="228600"/>
                <wp:effectExtent l="59690" t="9525" r="5461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75pt,.95pt" to="215.7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">
                <v:stroke endarrow="block"/>
              </v:lin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B30DF" w:rsidRPr="00EB30DF" w:rsidTr="00C83BA7">
        <w:tc>
          <w:tcPr>
            <w:tcW w:w="9571" w:type="dxa"/>
          </w:tcPr>
          <w:p w:rsidR="00EB30DF" w:rsidRPr="00EB30DF" w:rsidRDefault="00EB30DF" w:rsidP="00EB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2740025</wp:posOffset>
                      </wp:positionH>
                      <wp:positionV relativeFrom="paragraph">
                        <wp:posOffset>196850</wp:posOffset>
                      </wp:positionV>
                      <wp:extent cx="0" cy="228600"/>
                      <wp:effectExtent l="59690" t="5080" r="54610" b="2349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75pt,15.5pt" to="215.7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EB30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обучаемых групп</w:t>
            </w:r>
          </w:p>
        </w:tc>
      </w:tr>
    </w:tbl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B30DF" w:rsidRPr="00EB30DF" w:rsidTr="00C83BA7">
        <w:tc>
          <w:tcPr>
            <w:tcW w:w="9571" w:type="dxa"/>
          </w:tcPr>
          <w:p w:rsidR="00EB30DF" w:rsidRPr="00EB30DF" w:rsidRDefault="00EB30DF" w:rsidP="00EB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0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обучения. Продолжительность занятий- 1 час</w:t>
            </w:r>
          </w:p>
        </w:tc>
      </w:tr>
    </w:tbl>
    <w:p w:rsidR="00EB30DF" w:rsidRPr="00EB30DF" w:rsidRDefault="00EB30DF" w:rsidP="00EB3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0DF" w:rsidRPr="00EB30DF" w:rsidRDefault="00EB30DF" w:rsidP="00EB30DF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EB30DF" w:rsidRPr="00EB30DF" w:rsidRDefault="00EB30DF" w:rsidP="00EB30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CC1" w:rsidRDefault="00D34CC1"/>
    <w:sectPr w:rsidR="00D34CC1" w:rsidSect="001103C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10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D6FAE528"/>
    <w:name w:val="WW8Num3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5">
    <w:nsid w:val="307774B5"/>
    <w:multiLevelType w:val="multilevel"/>
    <w:tmpl w:val="02EA1FF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0DF"/>
    <w:rsid w:val="00D34CC1"/>
    <w:rsid w:val="00EB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dm-ch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_chik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3524</Words>
  <Characters>20089</Characters>
  <Application>Microsoft Office Word</Application>
  <DocSecurity>0</DocSecurity>
  <Lines>167</Lines>
  <Paragraphs>47</Paragraphs>
  <ScaleCrop>false</ScaleCrop>
  <Company/>
  <LinksUpToDate>false</LinksUpToDate>
  <CharactersWithSpaces>23566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2012-10-18T02:25:00Z</dcterms:created>
  <dcterms:modified xsi:type="dcterms:W3CDTF">2012-10-18T02:25:00Z</dcterms:modified>
</cp:coreProperties>
</file>